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76D2B8" w14:textId="77777777" w:rsidR="00F90312" w:rsidRDefault="00F90312">
      <w:pPr>
        <w:spacing w:after="0" w:line="240" w:lineRule="auto"/>
        <w:jc w:val="right"/>
        <w:rPr>
          <w:b/>
          <w:sz w:val="24"/>
          <w:szCs w:val="24"/>
        </w:rPr>
      </w:pPr>
    </w:p>
    <w:p w14:paraId="377EAF57" w14:textId="0D4A0FAA" w:rsidR="009D1E01" w:rsidRDefault="009D1E01">
      <w:pPr>
        <w:spacing w:after="0" w:line="240" w:lineRule="auto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Załącznik Nr </w:t>
      </w:r>
      <w:r w:rsidR="00494D46">
        <w:rPr>
          <w:b/>
          <w:sz w:val="24"/>
          <w:szCs w:val="24"/>
        </w:rPr>
        <w:t>7</w:t>
      </w:r>
    </w:p>
    <w:p w14:paraId="121975EC" w14:textId="77777777" w:rsidR="00F90312" w:rsidRDefault="00F90312">
      <w:pPr>
        <w:spacing w:after="0" w:line="240" w:lineRule="auto"/>
        <w:jc w:val="right"/>
        <w:rPr>
          <w:b/>
          <w:sz w:val="24"/>
          <w:szCs w:val="24"/>
        </w:rPr>
      </w:pPr>
    </w:p>
    <w:p w14:paraId="75CDA5FD" w14:textId="77777777" w:rsidR="00F90312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Do Zamawiającego:</w:t>
      </w:r>
    </w:p>
    <w:p w14:paraId="6D65D125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6156A8E" w14:textId="4A1258BC" w:rsidR="00F90312" w:rsidRPr="00AB33FF" w:rsidRDefault="6B318B92" w:rsidP="00F90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56342938">
        <w:rPr>
          <w:rFonts w:ascii="Times New Roman" w:hAnsi="Times New Roman"/>
          <w:b/>
          <w:bCs/>
          <w:sz w:val="24"/>
          <w:szCs w:val="24"/>
        </w:rPr>
        <w:t>Gmina Dobiegniew/</w:t>
      </w:r>
      <w:r w:rsidR="00F90312" w:rsidRPr="56342938">
        <w:rPr>
          <w:rFonts w:ascii="Times New Roman" w:hAnsi="Times New Roman"/>
          <w:b/>
          <w:bCs/>
          <w:sz w:val="24"/>
          <w:szCs w:val="24"/>
        </w:rPr>
        <w:t>Centrum Usług Społecznych w Dobiegniewie</w:t>
      </w:r>
    </w:p>
    <w:p w14:paraId="2EA5BC01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ul. Dembowskiego 3</w:t>
      </w:r>
    </w:p>
    <w:p w14:paraId="272A33ED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66-520 Dobiegniew</w:t>
      </w:r>
    </w:p>
    <w:p w14:paraId="1916E277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DFAC121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Przedmiot zamówienia:</w:t>
      </w:r>
    </w:p>
    <w:p w14:paraId="37CFD6EC" w14:textId="77777777" w:rsidR="00F90312" w:rsidRPr="00AB33FF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B74DD99" w14:textId="77777777" w:rsidR="00F90312" w:rsidRPr="00AB33FF" w:rsidRDefault="00F90312" w:rsidP="008A1D1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B33FF">
        <w:rPr>
          <w:rFonts w:ascii="Times New Roman" w:hAnsi="Times New Roman"/>
          <w:b/>
          <w:bCs/>
          <w:sz w:val="24"/>
          <w:szCs w:val="24"/>
        </w:rPr>
        <w:t>Świadczenie rozszerzonych usług opiekuńczych dla mieszkańców Gminy Dobiegniew w ramach projektu pn. „Blisko Ludzi – Centrum Usług Społecznych w Dobiegniewie” współfinansowanego z Europejskiego Funduszu Społecznego Plus w ramach Programu Fundusze Europejskie dla Lubuskiego 2021-2027.</w:t>
      </w:r>
    </w:p>
    <w:p w14:paraId="0D660376" w14:textId="77777777" w:rsidR="00F90312" w:rsidRDefault="00F90312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358C8776" w14:textId="41313972" w:rsidR="0020595F" w:rsidRDefault="0020595F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UWAGA: </w:t>
      </w:r>
      <w:r w:rsidRPr="0020595F">
        <w:rPr>
          <w:rFonts w:ascii="Times New Roman" w:hAnsi="Times New Roman"/>
          <w:b/>
          <w:sz w:val="24"/>
          <w:szCs w:val="24"/>
        </w:rPr>
        <w:t xml:space="preserve">wypełniają tylko </w:t>
      </w:r>
      <w:r>
        <w:rPr>
          <w:rFonts w:ascii="Times New Roman" w:hAnsi="Times New Roman"/>
          <w:b/>
          <w:sz w:val="24"/>
          <w:szCs w:val="24"/>
        </w:rPr>
        <w:t>w</w:t>
      </w:r>
      <w:r w:rsidRPr="0020595F">
        <w:rPr>
          <w:rFonts w:ascii="Times New Roman" w:hAnsi="Times New Roman"/>
          <w:b/>
          <w:sz w:val="24"/>
          <w:szCs w:val="24"/>
        </w:rPr>
        <w:t>ykonawcy wspólnie składający ofertę</w:t>
      </w:r>
      <w:r>
        <w:rPr>
          <w:rFonts w:ascii="Times New Roman" w:hAnsi="Times New Roman"/>
          <w:b/>
          <w:sz w:val="24"/>
          <w:szCs w:val="24"/>
        </w:rPr>
        <w:t>!</w:t>
      </w:r>
    </w:p>
    <w:p w14:paraId="3984852E" w14:textId="77777777" w:rsidR="0020595F" w:rsidRPr="00AB33FF" w:rsidRDefault="0020595F" w:rsidP="00F90312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D9F8748" w14:textId="4153B2E0" w:rsidR="00F90312" w:rsidRPr="00AB33FF" w:rsidRDefault="00F90312" w:rsidP="00F90312">
      <w:pPr>
        <w:spacing w:after="24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b/>
          <w:sz w:val="24"/>
          <w:szCs w:val="24"/>
        </w:rPr>
        <w:t>Wykonawca (wpisać dane pełnomocnika)</w:t>
      </w:r>
      <w:r w:rsidR="0020595F">
        <w:rPr>
          <w:rFonts w:ascii="Times New Roman" w:hAnsi="Times New Roman"/>
          <w:b/>
          <w:sz w:val="24"/>
          <w:szCs w:val="24"/>
        </w:rPr>
        <w:t>:</w:t>
      </w:r>
    </w:p>
    <w:p w14:paraId="0C159E97" w14:textId="77777777" w:rsidR="00F90312" w:rsidRDefault="00F90312" w:rsidP="00F90312">
      <w:pPr>
        <w:spacing w:after="24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p w14:paraId="3471BAA2" w14:textId="77777777" w:rsidR="00F90312" w:rsidRDefault="00F90312" w:rsidP="00F90312">
      <w:pPr>
        <w:spacing w:after="240" w:line="240" w:lineRule="auto"/>
        <w:rPr>
          <w:rFonts w:ascii="Times New Roman" w:hAnsi="Times New Roman"/>
          <w:sz w:val="24"/>
          <w:szCs w:val="24"/>
        </w:rPr>
      </w:pPr>
      <w:r w:rsidRPr="00AB33F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………………………………………………………………………………………………</w:t>
      </w:r>
    </w:p>
    <w:tbl>
      <w:tblPr>
        <w:tblpPr w:leftFromText="141" w:rightFromText="141" w:vertAnchor="page" w:horzAnchor="margin" w:tblpY="9991"/>
        <w:tblW w:w="91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0"/>
        <w:gridCol w:w="3032"/>
        <w:gridCol w:w="5558"/>
      </w:tblGrid>
      <w:tr w:rsidR="00494D46" w:rsidRPr="006A767B" w14:paraId="299B0969" w14:textId="77777777" w:rsidTr="00494D46"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AA0BE9" w14:textId="77777777" w:rsidR="00494D46" w:rsidRPr="006A767B" w:rsidRDefault="00494D46" w:rsidP="00494D46">
            <w:pPr>
              <w:spacing w:after="0" w:line="240" w:lineRule="auto"/>
              <w:jc w:val="center"/>
              <w:rPr>
                <w:b/>
                <w:bCs/>
              </w:rPr>
            </w:pPr>
            <w:r w:rsidRPr="006A767B">
              <w:rPr>
                <w:b/>
                <w:bCs/>
              </w:rPr>
              <w:t>Lp.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97F516" w14:textId="77777777" w:rsidR="00494D46" w:rsidRPr="006A767B" w:rsidRDefault="00494D46" w:rsidP="00494D46">
            <w:pPr>
              <w:spacing w:after="0" w:line="240" w:lineRule="auto"/>
              <w:jc w:val="center"/>
              <w:rPr>
                <w:b/>
                <w:bCs/>
              </w:rPr>
            </w:pPr>
            <w:r w:rsidRPr="006A767B">
              <w:rPr>
                <w:b/>
                <w:bCs/>
              </w:rPr>
              <w:t>Nazwa i adres wykonawcy</w:t>
            </w:r>
          </w:p>
          <w:p w14:paraId="15A2282F" w14:textId="743C308F" w:rsidR="00494D46" w:rsidRPr="006A767B" w:rsidRDefault="00494D46" w:rsidP="00494D46">
            <w:pPr>
              <w:spacing w:after="0" w:line="240" w:lineRule="auto"/>
              <w:jc w:val="center"/>
              <w:rPr>
                <w:b/>
              </w:rPr>
            </w:pPr>
            <w:r w:rsidRPr="006A767B">
              <w:rPr>
                <w:b/>
                <w:bCs/>
              </w:rPr>
              <w:t>(Partnera)</w:t>
            </w: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2FD1A" w14:textId="77777777" w:rsidR="00494D46" w:rsidRDefault="00494D46" w:rsidP="00494D46">
            <w:pPr>
              <w:spacing w:after="0" w:line="240" w:lineRule="auto"/>
              <w:jc w:val="center"/>
              <w:rPr>
                <w:b/>
              </w:rPr>
            </w:pPr>
            <w:r w:rsidRPr="006A767B">
              <w:rPr>
                <w:b/>
              </w:rPr>
              <w:t>Zakres usług,</w:t>
            </w:r>
          </w:p>
          <w:p w14:paraId="6BAEBD24" w14:textId="4B950D57" w:rsidR="00494D46" w:rsidRPr="00494D46" w:rsidRDefault="00494D46" w:rsidP="00494D46">
            <w:pPr>
              <w:spacing w:after="0" w:line="240" w:lineRule="auto"/>
              <w:jc w:val="center"/>
              <w:rPr>
                <w:b/>
              </w:rPr>
            </w:pPr>
            <w:r w:rsidRPr="006A767B">
              <w:rPr>
                <w:b/>
              </w:rPr>
              <w:t>które będą wykonywane przez</w:t>
            </w:r>
            <w:r>
              <w:rPr>
                <w:b/>
              </w:rPr>
              <w:t xml:space="preserve"> wykonawcę </w:t>
            </w:r>
            <w:r w:rsidR="00766938">
              <w:rPr>
                <w:b/>
              </w:rPr>
              <w:t>(</w:t>
            </w:r>
            <w:r w:rsidRPr="006A767B">
              <w:rPr>
                <w:b/>
              </w:rPr>
              <w:t>Partnera</w:t>
            </w:r>
            <w:r w:rsidR="00766938">
              <w:rPr>
                <w:b/>
              </w:rPr>
              <w:t>)</w:t>
            </w:r>
          </w:p>
        </w:tc>
      </w:tr>
      <w:tr w:rsidR="00494D46" w:rsidRPr="006A767B" w14:paraId="689FBF7A" w14:textId="77777777" w:rsidTr="00494D46">
        <w:trPr>
          <w:trHeight w:val="551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C4DA62" w14:textId="14AC6244" w:rsidR="00494D46" w:rsidRPr="006A767B" w:rsidRDefault="00494D46" w:rsidP="00494D46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FAC842" w14:textId="77777777" w:rsidR="00494D46" w:rsidRPr="006A767B" w:rsidRDefault="00494D46" w:rsidP="00494D46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BE0E5" w14:textId="77777777" w:rsidR="00494D46" w:rsidRPr="006A767B" w:rsidRDefault="00494D46" w:rsidP="00494D46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494D46" w:rsidRPr="006A767B" w14:paraId="68D95549" w14:textId="77777777" w:rsidTr="00494D46">
        <w:trPr>
          <w:trHeight w:val="588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381A920" w14:textId="3442873F" w:rsidR="00494D46" w:rsidRPr="006A767B" w:rsidRDefault="00494D46" w:rsidP="00494D46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42097E" w14:textId="77777777" w:rsidR="00494D46" w:rsidRPr="006A767B" w:rsidRDefault="00494D46" w:rsidP="00494D46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E3EBC" w14:textId="77777777" w:rsidR="00494D46" w:rsidRPr="006A767B" w:rsidRDefault="00494D46" w:rsidP="00494D46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494D46" w:rsidRPr="006A767B" w14:paraId="3E557FC9" w14:textId="77777777" w:rsidTr="00494D46">
        <w:trPr>
          <w:trHeight w:val="525"/>
        </w:trPr>
        <w:tc>
          <w:tcPr>
            <w:tcW w:w="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A9CB0D" w14:textId="774B4CBB" w:rsidR="00494D46" w:rsidRPr="006A767B" w:rsidRDefault="00494D46" w:rsidP="00494D46">
            <w:pPr>
              <w:snapToGrid w:val="0"/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DFA364" w14:textId="77777777" w:rsidR="00494D46" w:rsidRPr="006A767B" w:rsidRDefault="00494D46" w:rsidP="00494D46">
            <w:pPr>
              <w:snapToGrid w:val="0"/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5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DA0A" w14:textId="77777777" w:rsidR="00494D46" w:rsidRPr="006A767B" w:rsidRDefault="00494D46" w:rsidP="00494D46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</w:tbl>
    <w:p w14:paraId="0A11A009" w14:textId="77777777" w:rsidR="00F90312" w:rsidRDefault="00F90312" w:rsidP="00F90312">
      <w:pPr>
        <w:spacing w:after="24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</w:t>
      </w:r>
      <w:r w:rsidRPr="00AB33FF">
        <w:rPr>
          <w:rFonts w:ascii="Times New Roman" w:hAnsi="Times New Roman"/>
          <w:sz w:val="24"/>
          <w:szCs w:val="24"/>
        </w:rPr>
        <w:t>…………………………………………………………………………………………</w:t>
      </w:r>
    </w:p>
    <w:p w14:paraId="42A404DE" w14:textId="0E7CF24A" w:rsidR="00C90E9D" w:rsidRDefault="00494D46" w:rsidP="002E2D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OŚWIADCZENIE</w:t>
      </w:r>
    </w:p>
    <w:p w14:paraId="244CB8F0" w14:textId="0E4C8601" w:rsidR="00494D46" w:rsidRPr="00944DD2" w:rsidRDefault="00494D46" w:rsidP="00494D46">
      <w:pPr>
        <w:autoSpaceDE w:val="0"/>
        <w:jc w:val="center"/>
        <w:rPr>
          <w:rFonts w:ascii="Times New Roman" w:hAnsi="Times New Roman"/>
          <w:b/>
          <w:sz w:val="24"/>
          <w:szCs w:val="24"/>
        </w:rPr>
      </w:pPr>
      <w:r w:rsidRPr="00944DD2">
        <w:rPr>
          <w:rFonts w:ascii="Times New Roman" w:hAnsi="Times New Roman"/>
          <w:b/>
          <w:sz w:val="24"/>
          <w:szCs w:val="24"/>
        </w:rPr>
        <w:t xml:space="preserve">Oświadczam/y, że w wymienione poniżej usługi wykonają poszczególni wykonawcy wspólnie składający </w:t>
      </w:r>
      <w:proofErr w:type="gramStart"/>
      <w:r w:rsidRPr="00944DD2">
        <w:rPr>
          <w:rFonts w:ascii="Times New Roman" w:hAnsi="Times New Roman"/>
          <w:b/>
          <w:sz w:val="24"/>
          <w:szCs w:val="24"/>
        </w:rPr>
        <w:t>ofertę :</w:t>
      </w:r>
      <w:proofErr w:type="gramEnd"/>
    </w:p>
    <w:p w14:paraId="0593422F" w14:textId="7730C043" w:rsidR="00C90E9D" w:rsidRPr="00C90E9D" w:rsidRDefault="00C90E9D" w:rsidP="00C90E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D69B95" w14:textId="77777777" w:rsidR="00397558" w:rsidRDefault="00397558" w:rsidP="00397558">
      <w:pPr>
        <w:spacing w:before="120" w:after="120"/>
        <w:jc w:val="right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pl-PL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Uwaga! </w:t>
      </w:r>
    </w:p>
    <w:p w14:paraId="441B4D04" w14:textId="77777777" w:rsidR="00397558" w:rsidRDefault="00397558" w:rsidP="00397558">
      <w:pPr>
        <w:spacing w:before="120" w:after="120"/>
        <w:jc w:val="right"/>
        <w:rPr>
          <w:rFonts w:ascii="Times New Roman" w:hAnsi="Times New Roman"/>
          <w:b/>
          <w:i/>
          <w:color w:val="FF0000"/>
          <w:sz w:val="24"/>
          <w:szCs w:val="24"/>
        </w:rPr>
      </w:pPr>
      <w:r>
        <w:rPr>
          <w:rFonts w:ascii="Times New Roman" w:hAnsi="Times New Roman"/>
          <w:b/>
          <w:i/>
          <w:color w:val="FF0000"/>
          <w:sz w:val="24"/>
          <w:szCs w:val="24"/>
        </w:rPr>
        <w:t xml:space="preserve">Wymagany jest podpis elektroniczny: kwalifikowany podpis elektroniczny LUB </w:t>
      </w:r>
      <w:r>
        <w:rPr>
          <w:rFonts w:ascii="Times New Roman" w:hAnsi="Times New Roman"/>
          <w:b/>
          <w:i/>
          <w:color w:val="FF0000"/>
          <w:sz w:val="24"/>
          <w:szCs w:val="24"/>
        </w:rPr>
        <w:br/>
        <w:t xml:space="preserve">podpis zaufany LUB podpis osobisty Wykonawcy/Pełnomocnika </w:t>
      </w:r>
      <w:bookmarkStart w:id="0" w:name="_Hlk638642781"/>
      <w:bookmarkEnd w:id="0"/>
    </w:p>
    <w:p w14:paraId="49AA05E8" w14:textId="77777777" w:rsidR="009D1E01" w:rsidRPr="00DE66CC" w:rsidRDefault="009D1E0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sectPr w:rsidR="009D1E01" w:rsidRPr="00DE66C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C7376" w14:textId="77777777" w:rsidR="001C6EFB" w:rsidRDefault="001C6EFB" w:rsidP="000C78E4">
      <w:pPr>
        <w:spacing w:after="0" w:line="240" w:lineRule="auto"/>
      </w:pPr>
      <w:r>
        <w:separator/>
      </w:r>
    </w:p>
  </w:endnote>
  <w:endnote w:type="continuationSeparator" w:id="0">
    <w:p w14:paraId="25FC4F4F" w14:textId="77777777" w:rsidR="001C6EFB" w:rsidRDefault="001C6EFB" w:rsidP="000C7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inherit">
    <w:altName w:val="Times New Roman"/>
    <w:charset w:val="00"/>
    <w:family w:val="roman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35FB1" w14:textId="77777777" w:rsidR="00C641D9" w:rsidRDefault="00C641D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58D943" w14:textId="77777777" w:rsidR="00C4202B" w:rsidRPr="00C641D9" w:rsidRDefault="00C641D9" w:rsidP="00C641D9">
    <w:pPr>
      <w:pStyle w:val="NormalnyWeb"/>
      <w:spacing w:after="159"/>
      <w:jc w:val="center"/>
    </w:pPr>
    <w:r>
      <w:rPr>
        <w:i/>
        <w:iCs/>
        <w:sz w:val="18"/>
        <w:szCs w:val="18"/>
      </w:rPr>
      <w:t>Nazwa projektu: „Blisko Ludzi – Centrum Usług Społecznych w Dobiegniewie”</w:t>
    </w:r>
    <w:r>
      <w:rPr>
        <w:i/>
        <w:iCs/>
        <w:sz w:val="18"/>
        <w:szCs w:val="18"/>
      </w:rPr>
      <w:br/>
      <w:t xml:space="preserve">Nr umowy o dofinansowanie: </w:t>
    </w:r>
    <w:r w:rsidRPr="00CD13B0">
      <w:rPr>
        <w:i/>
        <w:iCs/>
        <w:sz w:val="18"/>
        <w:szCs w:val="18"/>
      </w:rPr>
      <w:t>FELB.06.13-IZ.00-0010/25-00</w:t>
    </w:r>
    <w:r>
      <w:rPr>
        <w:i/>
        <w:iCs/>
        <w:sz w:val="18"/>
        <w:szCs w:val="18"/>
      </w:rPr>
      <w:br/>
      <w:t>Współfinansowanie: Projekt współfinansowany z Europejskiego Funduszu Społecznego Plus w ramach Programu Fundusze Europejskie dla Lubuskiego 2021 – 2027 w ramach Priorytetu 6. Fundusze Europejskie na wsparcie obywateli, Działanie 6.13 Usługi społeczne i zdrowotne.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5BAEF" w14:textId="77777777" w:rsidR="00C641D9" w:rsidRDefault="00C641D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83DE8" w14:textId="77777777" w:rsidR="001C6EFB" w:rsidRDefault="001C6EFB" w:rsidP="000C78E4">
      <w:pPr>
        <w:spacing w:after="0" w:line="240" w:lineRule="auto"/>
      </w:pPr>
      <w:r>
        <w:separator/>
      </w:r>
    </w:p>
  </w:footnote>
  <w:footnote w:type="continuationSeparator" w:id="0">
    <w:p w14:paraId="06B7F913" w14:textId="77777777" w:rsidR="001C6EFB" w:rsidRDefault="001C6EFB" w:rsidP="000C7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9E0D9F" w14:textId="77777777" w:rsidR="00C641D9" w:rsidRDefault="00C641D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A39F8" w14:textId="34F92F89" w:rsidR="000C78E4" w:rsidRDefault="00192AE0">
    <w:pPr>
      <w:pStyle w:val="Nagwek"/>
    </w:pPr>
    <w:r>
      <w:rPr>
        <w:noProof/>
      </w:rPr>
      <w:drawing>
        <wp:inline distT="0" distB="0" distL="0" distR="0" wp14:anchorId="788C742C" wp14:editId="324C522C">
          <wp:extent cx="5753100" cy="4572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4EC944" w14:textId="77777777" w:rsidR="000C78E4" w:rsidRDefault="000C78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EC920" w14:textId="77777777" w:rsidR="00C641D9" w:rsidRDefault="00C641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Calibri" w:hint="default"/>
        <w:sz w:val="24"/>
        <w:szCs w:val="24"/>
      </w:rPr>
    </w:lvl>
  </w:abstractNum>
  <w:abstractNum w:abstractNumId="2" w15:restartNumberingAfterBreak="0">
    <w:nsid w:val="00000003"/>
    <w:multiLevelType w:val="multilevel"/>
    <w:tmpl w:val="DF647FBA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b/>
        <w:bCs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b/>
        <w:bCs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4"/>
    <w:multiLevelType w:val="singleLevel"/>
    <w:tmpl w:val="3BA6A2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Calibri" w:hint="default"/>
        <w:b/>
        <w:bCs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628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Calibri" w:hint="default"/>
        <w:sz w:val="24"/>
        <w:szCs w:val="24"/>
      </w:rPr>
    </w:lvl>
  </w:abstractNum>
  <w:abstractNum w:abstractNumId="6" w15:restartNumberingAfterBreak="0">
    <w:nsid w:val="014F5CB3"/>
    <w:multiLevelType w:val="hybridMultilevel"/>
    <w:tmpl w:val="12C21300"/>
    <w:lvl w:ilvl="0" w:tplc="1198796E">
      <w:start w:val="2"/>
      <w:numFmt w:val="lowerLetter"/>
      <w:lvlText w:val="%1)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8D62923"/>
    <w:multiLevelType w:val="hybridMultilevel"/>
    <w:tmpl w:val="BB148E96"/>
    <w:lvl w:ilvl="0" w:tplc="C9D68A1C">
      <w:start w:val="1"/>
      <w:numFmt w:val="upperRoman"/>
      <w:lvlText w:val="%1."/>
      <w:lvlJc w:val="left"/>
      <w:pPr>
        <w:ind w:left="2136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0B9D30D9"/>
    <w:multiLevelType w:val="hybridMultilevel"/>
    <w:tmpl w:val="2A2423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B3901"/>
    <w:multiLevelType w:val="hybridMultilevel"/>
    <w:tmpl w:val="3A4E159E"/>
    <w:lvl w:ilvl="0" w:tplc="5336C064">
      <w:start w:val="1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3E4D1C"/>
    <w:multiLevelType w:val="hybridMultilevel"/>
    <w:tmpl w:val="410A876C"/>
    <w:lvl w:ilvl="0" w:tplc="80A815C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8285372">
    <w:abstractNumId w:val="0"/>
  </w:num>
  <w:num w:numId="2" w16cid:durableId="280765381">
    <w:abstractNumId w:val="1"/>
  </w:num>
  <w:num w:numId="3" w16cid:durableId="2109158151">
    <w:abstractNumId w:val="2"/>
  </w:num>
  <w:num w:numId="4" w16cid:durableId="1498423259">
    <w:abstractNumId w:val="3"/>
  </w:num>
  <w:num w:numId="5" w16cid:durableId="1181703306">
    <w:abstractNumId w:val="4"/>
  </w:num>
  <w:num w:numId="6" w16cid:durableId="1478062190">
    <w:abstractNumId w:val="5"/>
  </w:num>
  <w:num w:numId="7" w16cid:durableId="43650780">
    <w:abstractNumId w:val="6"/>
  </w:num>
  <w:num w:numId="8" w16cid:durableId="1235051358">
    <w:abstractNumId w:val="8"/>
  </w:num>
  <w:num w:numId="9" w16cid:durableId="1767573847">
    <w:abstractNumId w:val="9"/>
  </w:num>
  <w:num w:numId="10" w16cid:durableId="1959797010">
    <w:abstractNumId w:val="7"/>
  </w:num>
  <w:num w:numId="11" w16cid:durableId="155392514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800"/>
    <w:rsid w:val="000A05D5"/>
    <w:rsid w:val="000C004F"/>
    <w:rsid w:val="000C32FD"/>
    <w:rsid w:val="000C78E4"/>
    <w:rsid w:val="001123D2"/>
    <w:rsid w:val="001640F5"/>
    <w:rsid w:val="00192AE0"/>
    <w:rsid w:val="001C6EFB"/>
    <w:rsid w:val="001D0859"/>
    <w:rsid w:val="0020595F"/>
    <w:rsid w:val="002E2D26"/>
    <w:rsid w:val="002F03B1"/>
    <w:rsid w:val="00344D30"/>
    <w:rsid w:val="00346D4C"/>
    <w:rsid w:val="00346EE4"/>
    <w:rsid w:val="00383F9F"/>
    <w:rsid w:val="00387ABB"/>
    <w:rsid w:val="00397558"/>
    <w:rsid w:val="00457651"/>
    <w:rsid w:val="00472C95"/>
    <w:rsid w:val="00473C69"/>
    <w:rsid w:val="0049051D"/>
    <w:rsid w:val="00494D46"/>
    <w:rsid w:val="0050279C"/>
    <w:rsid w:val="0054433E"/>
    <w:rsid w:val="00581ABC"/>
    <w:rsid w:val="005D63EF"/>
    <w:rsid w:val="005F4577"/>
    <w:rsid w:val="00666885"/>
    <w:rsid w:val="0074689B"/>
    <w:rsid w:val="0076372D"/>
    <w:rsid w:val="00766938"/>
    <w:rsid w:val="00767011"/>
    <w:rsid w:val="00802C19"/>
    <w:rsid w:val="0084001A"/>
    <w:rsid w:val="00843800"/>
    <w:rsid w:val="008806E9"/>
    <w:rsid w:val="0088259C"/>
    <w:rsid w:val="008A1D14"/>
    <w:rsid w:val="008C6605"/>
    <w:rsid w:val="009108F1"/>
    <w:rsid w:val="00944DD2"/>
    <w:rsid w:val="00981978"/>
    <w:rsid w:val="009D1E01"/>
    <w:rsid w:val="00A30502"/>
    <w:rsid w:val="00A662C3"/>
    <w:rsid w:val="00B26F25"/>
    <w:rsid w:val="00B352C9"/>
    <w:rsid w:val="00B709BE"/>
    <w:rsid w:val="00BA5755"/>
    <w:rsid w:val="00C2643A"/>
    <w:rsid w:val="00C30182"/>
    <w:rsid w:val="00C308EE"/>
    <w:rsid w:val="00C4202B"/>
    <w:rsid w:val="00C51AEE"/>
    <w:rsid w:val="00C641D9"/>
    <w:rsid w:val="00C90E9D"/>
    <w:rsid w:val="00CA4C9B"/>
    <w:rsid w:val="00CB1011"/>
    <w:rsid w:val="00D3109D"/>
    <w:rsid w:val="00D74DC8"/>
    <w:rsid w:val="00DC711D"/>
    <w:rsid w:val="00DE66CC"/>
    <w:rsid w:val="00E63805"/>
    <w:rsid w:val="00ED0BEB"/>
    <w:rsid w:val="00EF1685"/>
    <w:rsid w:val="00F378A4"/>
    <w:rsid w:val="00F90312"/>
    <w:rsid w:val="56342938"/>
    <w:rsid w:val="6B318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0BFF68"/>
  <w15:chartTrackingRefBased/>
  <w15:docId w15:val="{A72D9F7C-4F41-4426-97F1-CA38037B7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Times New Roman" w:hAnsi="Cambria" w:cs="Cambria"/>
      <w:b/>
      <w:bCs/>
      <w:sz w:val="26"/>
      <w:szCs w:val="26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eastAsia="Courier New" w:hAnsi="Arial" w:cs="Arial" w:hint="default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eastAsia="pl-PL" w:bidi="pl-PL"/>
    </w:rPr>
  </w:style>
  <w:style w:type="character" w:customStyle="1" w:styleId="WW8Num1z1">
    <w:name w:val="WW8Num1z1"/>
    <w:rPr>
      <w:rFonts w:ascii="Arial" w:hAnsi="Arial" w:cs="Arial" w:hint="default"/>
      <w:sz w:val="24"/>
      <w:szCs w:val="24"/>
    </w:rPr>
  </w:style>
  <w:style w:type="character" w:customStyle="1" w:styleId="WW8Num1z2">
    <w:name w:val="WW8Num1z2"/>
    <w:rPr>
      <w:rFonts w:hint="default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Calibri" w:hint="default"/>
      <w:sz w:val="24"/>
      <w:szCs w:val="24"/>
    </w:rPr>
  </w:style>
  <w:style w:type="character" w:customStyle="1" w:styleId="WW8Num3z0">
    <w:name w:val="WW8Num3z0"/>
    <w:rPr>
      <w:rFonts w:ascii="Symbol" w:hAnsi="Symbol" w:cs="Symbol" w:hint="default"/>
      <w:b/>
      <w:bCs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Calibri" w:hint="default"/>
    </w:rPr>
  </w:style>
  <w:style w:type="character" w:customStyle="1" w:styleId="WW8Num5z0">
    <w:name w:val="WW8Num5z0"/>
    <w:rPr>
      <w:rFonts w:ascii="Symbol" w:hAnsi="Symbol" w:cs="Symbol" w:hint="default"/>
      <w:sz w:val="24"/>
      <w:szCs w:val="24"/>
    </w:rPr>
  </w:style>
  <w:style w:type="character" w:customStyle="1" w:styleId="WW8Num6z0">
    <w:name w:val="WW8Num6z0"/>
    <w:rPr>
      <w:rFonts w:cs="Calibri" w:hint="default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Symbol" w:hAnsi="Symbol" w:cs="Symbol" w:hint="default"/>
      <w:sz w:val="24"/>
      <w:szCs w:val="24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Times New Roman" w:hAnsi="Times New Roman" w:cs="Times New Roman" w:hint="default"/>
    </w:rPr>
  </w:style>
  <w:style w:type="character" w:customStyle="1" w:styleId="WW8Num9z1">
    <w:name w:val="WW8Num9z1"/>
    <w:rPr>
      <w:rFonts w:ascii="Times New Roman" w:hAnsi="Times New Roman" w:cs="Times New Roman" w:hint="default"/>
    </w:rPr>
  </w:style>
  <w:style w:type="character" w:customStyle="1" w:styleId="WW8Num9z3">
    <w:name w:val="WW8Num9z3"/>
    <w:rPr>
      <w:rFonts w:ascii="Arial Narrow" w:hAnsi="Arial Narrow" w:cs="Arial" w:hint="default"/>
      <w:b w:val="0"/>
      <w:bCs w:val="0"/>
    </w:rPr>
  </w:style>
  <w:style w:type="character" w:customStyle="1" w:styleId="WW8Num9z4">
    <w:name w:val="WW8Num9z4"/>
    <w:rPr>
      <w:rFonts w:ascii="Calibri" w:hAnsi="Calibri" w:cs="Arial" w:hint="default"/>
    </w:rPr>
  </w:style>
  <w:style w:type="character" w:customStyle="1" w:styleId="WW8Num9z6">
    <w:name w:val="WW8Num9z6"/>
    <w:rPr>
      <w:rFonts w:ascii="Calibri" w:hAnsi="Calibri" w:cs="Times New Roman" w:hint="default"/>
      <w:b w:val="0"/>
    </w:rPr>
  </w:style>
  <w:style w:type="character" w:customStyle="1" w:styleId="WW8Num10z0">
    <w:name w:val="WW8Num10z0"/>
    <w:rPr>
      <w:rFonts w:hint="default"/>
      <w:b w:val="0"/>
      <w:i w:val="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3z1">
    <w:name w:val="WW8Num13z1"/>
    <w:rPr>
      <w:rFonts w:ascii="Courier New" w:hAnsi="Courier New" w:cs="Courier New" w:hint="default"/>
    </w:rPr>
  </w:style>
  <w:style w:type="character" w:customStyle="1" w:styleId="WW8Num13z2">
    <w:name w:val="WW8Num13z2"/>
    <w:rPr>
      <w:rFonts w:ascii="Wingdings" w:hAnsi="Wingdings" w:cs="Wingdings" w:hint="default"/>
    </w:rPr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  <w:rPr>
      <w:rFonts w:hint="default"/>
      <w:color w:val="auto"/>
    </w:rPr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5">
    <w:name w:val="WW8Num16z5"/>
    <w:rPr>
      <w:rFonts w:ascii="Wingdings" w:hAnsi="Wingdings" w:cs="Wingdings" w:hint="default"/>
    </w:rPr>
  </w:style>
  <w:style w:type="character" w:customStyle="1" w:styleId="WW8Num17z0">
    <w:name w:val="WW8Num17z0"/>
    <w:rPr>
      <w:rFonts w:cs="Times New Roman" w:hint="default"/>
      <w:b/>
      <w:sz w:val="24"/>
      <w:szCs w:val="24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hint="default"/>
      <w:color w:val="auto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hint="default"/>
      <w:sz w:val="24"/>
      <w:szCs w:val="24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0">
    <w:name w:val="WW8Num25z0"/>
    <w:rPr>
      <w:b w:val="0"/>
      <w:i w:val="0"/>
    </w:rPr>
  </w:style>
  <w:style w:type="character" w:customStyle="1" w:styleId="WW8Num25z1">
    <w:name w:val="WW8Num25z1"/>
    <w:rPr>
      <w:rFonts w:hint="default"/>
      <w:b w:val="0"/>
      <w:i/>
    </w:rPr>
  </w:style>
  <w:style w:type="character" w:customStyle="1" w:styleId="WW8Num25z2">
    <w:name w:val="WW8Num25z2"/>
    <w:rPr>
      <w:b/>
      <w:i w:val="0"/>
    </w:rPr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Symbol" w:hAnsi="Symbol" w:cs="Symbol" w:hint="default"/>
    </w:rPr>
  </w:style>
  <w:style w:type="character" w:customStyle="1" w:styleId="WW8Num26z1">
    <w:name w:val="WW8Num26z1"/>
    <w:rPr>
      <w:rFonts w:ascii="Courier New" w:hAnsi="Courier New" w:cs="Courier New" w:hint="default"/>
    </w:rPr>
  </w:style>
  <w:style w:type="character" w:customStyle="1" w:styleId="WW8Num26z2">
    <w:name w:val="WW8Num26z2"/>
    <w:rPr>
      <w:rFonts w:ascii="Wingdings" w:hAnsi="Wingdings" w:cs="Wingdings" w:hint="default"/>
    </w:rPr>
  </w:style>
  <w:style w:type="character" w:customStyle="1" w:styleId="WW8Num27z0">
    <w:name w:val="WW8Num27z0"/>
    <w:rPr>
      <w:rFonts w:ascii="Symbol" w:hAnsi="Symbol" w:cs="Symbol" w:hint="default"/>
    </w:rPr>
  </w:style>
  <w:style w:type="character" w:customStyle="1" w:styleId="WW8Num27z1">
    <w:name w:val="WW8Num27z1"/>
    <w:rPr>
      <w:rFonts w:hint="default"/>
      <w:color w:val="auto"/>
    </w:rPr>
  </w:style>
  <w:style w:type="character" w:customStyle="1" w:styleId="WW8Num27z2">
    <w:name w:val="WW8Num27z2"/>
    <w:rPr>
      <w:rFonts w:hint="default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  <w:rPr>
      <w:rFonts w:hint="default"/>
      <w:b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</w:rPr>
  </w:style>
  <w:style w:type="character" w:customStyle="1" w:styleId="WW8Num30z2">
    <w:name w:val="WW8Num30z2"/>
    <w:rPr>
      <w:rFonts w:ascii="Times New Roman" w:eastAsia="Times New Roman" w:hAnsi="Times New Roman" w:cs="Times New Roman"/>
    </w:rPr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Nagwek3Znak">
    <w:name w:val="Nagłówek 3 Znak"/>
    <w:rPr>
      <w:rFonts w:ascii="Cambria" w:eastAsia="Times New Roman" w:hAnsi="Cambria" w:cs="Times New Roman"/>
      <w:b/>
      <w:bCs/>
      <w:sz w:val="26"/>
      <w:szCs w:val="26"/>
    </w:rPr>
  </w:style>
  <w:style w:type="character" w:styleId="Pogrubienie">
    <w:name w:val="Strong"/>
    <w:qFormat/>
    <w:rPr>
      <w:rFonts w:ascii="Times New Roman" w:hAnsi="Times New Roman" w:cs="Times New Roman"/>
      <w:b/>
      <w:bCs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AkapitzlistZnak">
    <w:name w:val="Akapit z listą Znak"/>
    <w:rPr>
      <w:sz w:val="22"/>
      <w:szCs w:val="22"/>
    </w:rPr>
  </w:style>
  <w:style w:type="character" w:customStyle="1" w:styleId="dane1">
    <w:name w:val="dane1"/>
    <w:rPr>
      <w:color w:val="auto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Default">
    <w:name w:val="Default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p2">
    <w:name w:val="p2"/>
    <w:basedOn w:val="Normalny"/>
    <w:pPr>
      <w:spacing w:after="300" w:line="240" w:lineRule="auto"/>
    </w:pPr>
    <w:rPr>
      <w:rFonts w:ascii="inherit" w:eastAsia="Times New Roman" w:hAnsi="inherit" w:cs="inherit"/>
      <w:sz w:val="24"/>
      <w:szCs w:val="24"/>
    </w:rPr>
  </w:style>
  <w:style w:type="paragraph" w:customStyle="1" w:styleId="p3">
    <w:name w:val="p3"/>
    <w:basedOn w:val="Normalny"/>
    <w:pPr>
      <w:spacing w:after="300" w:line="240" w:lineRule="auto"/>
    </w:pPr>
    <w:rPr>
      <w:rFonts w:ascii="inherit" w:eastAsia="Times New Roman" w:hAnsi="inherit" w:cs="inherit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C308EE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C308EE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0C78E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C78E4"/>
    <w:rPr>
      <w:rFonts w:ascii="Calibri" w:eastAsia="Calibri" w:hAnsi="Calibri"/>
      <w:sz w:val="22"/>
      <w:szCs w:val="22"/>
      <w:lang w:eastAsia="ar-SA"/>
    </w:rPr>
  </w:style>
  <w:style w:type="character" w:styleId="Odwoanieprzypisudolnego">
    <w:name w:val="footnote reference"/>
    <w:uiPriority w:val="99"/>
    <w:semiHidden/>
    <w:unhideWhenUsed/>
    <w:rsid w:val="00F90312"/>
    <w:rPr>
      <w:vertAlign w:val="superscript"/>
    </w:rPr>
  </w:style>
  <w:style w:type="paragraph" w:customStyle="1" w:styleId="Tekstpodstawowy31">
    <w:name w:val="Tekst podstawowy 31"/>
    <w:basedOn w:val="Normalny"/>
    <w:rsid w:val="00C90E9D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/>
      <w:kern w:val="1"/>
      <w:sz w:val="16"/>
      <w:szCs w:val="16"/>
      <w:lang w:val="x-none"/>
    </w:rPr>
  </w:style>
  <w:style w:type="table" w:styleId="Tabela-Siatka">
    <w:name w:val="Table Grid"/>
    <w:basedOn w:val="Standardowy"/>
    <w:uiPriority w:val="39"/>
    <w:rsid w:val="00C90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673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1C1CAC477E9E469194A331DD1FA506" ma:contentTypeVersion="11" ma:contentTypeDescription="Create a new document." ma:contentTypeScope="" ma:versionID="3002bc1a125741cd6f469c31f869c1de">
  <xsd:schema xmlns:xsd="http://www.w3.org/2001/XMLSchema" xmlns:xs="http://www.w3.org/2001/XMLSchema" xmlns:p="http://schemas.microsoft.com/office/2006/metadata/properties" xmlns:ns3="3ec0e502-ec07-4bcc-b5c6-5fdda41e870b" targetNamespace="http://schemas.microsoft.com/office/2006/metadata/properties" ma:root="true" ma:fieldsID="1e96150f2b23997e527e49981a96c488" ns3:_="">
    <xsd:import namespace="3ec0e502-ec07-4bcc-b5c6-5fdda41e870b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_activity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c0e502-ec07-4bcc-b5c6-5fdda41e870b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2" nillable="true" ma:displayName="_activity" ma:hidden="true" ma:internalName="_activity">
      <xsd:simpleType>
        <xsd:restriction base="dms:Note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ec0e502-ec07-4bcc-b5c6-5fdda41e870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61DF09-09E9-42AD-A6A7-245FE5E0F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c0e502-ec07-4bcc-b5c6-5fdda41e8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FDE4DD-8FA2-4013-9203-0C3032BB28ED}">
  <ds:schemaRefs>
    <ds:schemaRef ds:uri="http://schemas.microsoft.com/office/2006/metadata/properties"/>
    <ds:schemaRef ds:uri="http://schemas.microsoft.com/office/infopath/2007/PartnerControls"/>
    <ds:schemaRef ds:uri="3ec0e502-ec07-4bcc-b5c6-5fdda41e870b"/>
  </ds:schemaRefs>
</ds:datastoreItem>
</file>

<file path=customXml/itemProps3.xml><?xml version="1.0" encoding="utf-8"?>
<ds:datastoreItem xmlns:ds="http://schemas.openxmlformats.org/officeDocument/2006/customXml" ds:itemID="{371A48EB-6AE6-4BA4-A947-16568934C9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887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Zbrzyzny</dc:creator>
  <cp:keywords/>
  <cp:lastModifiedBy>Emilia Szymanowska - UM w Dobiegniewie</cp:lastModifiedBy>
  <cp:revision>13</cp:revision>
  <cp:lastPrinted>2025-03-10T07:28:00Z</cp:lastPrinted>
  <dcterms:created xsi:type="dcterms:W3CDTF">2026-03-22T17:01:00Z</dcterms:created>
  <dcterms:modified xsi:type="dcterms:W3CDTF">2026-04-01T09:49:00Z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0x010100FB1C1CAC477E9E469194A331DD1FA506</vt:lpwstr>
  </property>
</Properties>
</file>